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4659D66E" w14:textId="77777777" w:rsidR="00F273FF" w:rsidRDefault="00A31B8D" w:rsidP="00F273FF">
      <w:pPr>
        <w:pStyle w:val="Akapitzlist"/>
        <w:spacing w:line="276" w:lineRule="auto"/>
        <w:ind w:left="360"/>
        <w:jc w:val="left"/>
        <w:outlineLvl w:val="0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„</w:t>
      </w:r>
      <w:r w:rsidR="00F273FF" w:rsidRPr="00F273FF">
        <w:rPr>
          <w:rFonts w:ascii="Calibri" w:hAnsi="Calibri" w:cs="Calibri"/>
          <w:color w:val="FF0000"/>
          <w:sz w:val="22"/>
          <w:szCs w:val="22"/>
        </w:rPr>
        <w:t xml:space="preserve">Wykonanie dokumentacji projektowej  oraz wymianę istniejącej linii napowietrznej </w:t>
      </w:r>
      <w:proofErr w:type="spellStart"/>
      <w:r w:rsidR="00F273FF" w:rsidRPr="00F273FF">
        <w:rPr>
          <w:rFonts w:ascii="Calibri" w:hAnsi="Calibri" w:cs="Calibri"/>
          <w:color w:val="FF0000"/>
          <w:sz w:val="22"/>
          <w:szCs w:val="22"/>
        </w:rPr>
        <w:t>nn</w:t>
      </w:r>
      <w:proofErr w:type="spellEnd"/>
      <w:r w:rsidR="00F273FF" w:rsidRPr="00F273FF">
        <w:rPr>
          <w:rFonts w:ascii="Calibri" w:hAnsi="Calibri" w:cs="Calibri"/>
          <w:color w:val="FF0000"/>
          <w:sz w:val="22"/>
          <w:szCs w:val="22"/>
        </w:rPr>
        <w:t xml:space="preserve"> wraz z</w:t>
      </w:r>
    </w:p>
    <w:p w14:paraId="048355FF" w14:textId="77777777" w:rsidR="00F273FF" w:rsidRDefault="00F273FF" w:rsidP="00F273FF">
      <w:pPr>
        <w:pStyle w:val="Akapitzlist"/>
        <w:spacing w:line="276" w:lineRule="auto"/>
        <w:ind w:left="360"/>
        <w:jc w:val="left"/>
        <w:outlineLvl w:val="0"/>
        <w:rPr>
          <w:rFonts w:ascii="Calibri" w:hAnsi="Calibri" w:cs="Calibri"/>
          <w:color w:val="FF0000"/>
          <w:sz w:val="22"/>
          <w:szCs w:val="22"/>
        </w:rPr>
      </w:pPr>
      <w:r w:rsidRPr="00F273FF">
        <w:rPr>
          <w:rFonts w:ascii="Calibri" w:hAnsi="Calibri" w:cs="Calibri"/>
          <w:color w:val="FF0000"/>
          <w:sz w:val="22"/>
          <w:szCs w:val="22"/>
        </w:rPr>
        <w:t xml:space="preserve">przyłączami  na terenie Rejonu Energetycznego  Bełchatów </w:t>
      </w:r>
      <w:proofErr w:type="spellStart"/>
      <w:r w:rsidRPr="00F273FF">
        <w:rPr>
          <w:rFonts w:ascii="Calibri" w:hAnsi="Calibri" w:cs="Calibri"/>
          <w:color w:val="FF0000"/>
          <w:sz w:val="22"/>
          <w:szCs w:val="22"/>
        </w:rPr>
        <w:t>pn</w:t>
      </w:r>
      <w:proofErr w:type="spellEnd"/>
      <w:r w:rsidRPr="00F273FF">
        <w:rPr>
          <w:rFonts w:ascii="Calibri" w:hAnsi="Calibri" w:cs="Calibri"/>
          <w:color w:val="FF0000"/>
          <w:sz w:val="22"/>
          <w:szCs w:val="22"/>
        </w:rPr>
        <w:t xml:space="preserve">: Przebudowa linii </w:t>
      </w:r>
      <w:proofErr w:type="spellStart"/>
      <w:r w:rsidRPr="00F273FF">
        <w:rPr>
          <w:rFonts w:ascii="Calibri" w:hAnsi="Calibri" w:cs="Calibri"/>
          <w:color w:val="FF0000"/>
          <w:sz w:val="22"/>
          <w:szCs w:val="22"/>
        </w:rPr>
        <w:t>nN</w:t>
      </w:r>
      <w:proofErr w:type="spellEnd"/>
      <w:r w:rsidRPr="00F273FF">
        <w:rPr>
          <w:rFonts w:ascii="Calibri" w:hAnsi="Calibri" w:cs="Calibri"/>
          <w:color w:val="FF0000"/>
          <w:sz w:val="22"/>
          <w:szCs w:val="22"/>
        </w:rPr>
        <w:t xml:space="preserve"> 0,4 </w:t>
      </w:r>
      <w:proofErr w:type="spellStart"/>
      <w:r w:rsidRPr="00F273FF">
        <w:rPr>
          <w:rFonts w:ascii="Calibri" w:hAnsi="Calibri" w:cs="Calibri"/>
          <w:color w:val="FF0000"/>
          <w:sz w:val="22"/>
          <w:szCs w:val="22"/>
        </w:rPr>
        <w:t>kV</w:t>
      </w:r>
      <w:proofErr w:type="spellEnd"/>
      <w:r w:rsidRPr="00F273FF">
        <w:rPr>
          <w:rFonts w:ascii="Calibri" w:hAnsi="Calibri" w:cs="Calibri"/>
          <w:color w:val="FF0000"/>
          <w:sz w:val="22"/>
          <w:szCs w:val="22"/>
        </w:rPr>
        <w:t xml:space="preserve"> w obrębie</w:t>
      </w:r>
    </w:p>
    <w:p w14:paraId="63B5E45C" w14:textId="2003E2C8" w:rsidR="00A31B8D" w:rsidRDefault="00F273FF" w:rsidP="00F273FF">
      <w:pPr>
        <w:pStyle w:val="Akapitzlist"/>
        <w:spacing w:line="276" w:lineRule="auto"/>
        <w:ind w:left="360"/>
        <w:jc w:val="left"/>
        <w:outlineLvl w:val="0"/>
        <w:rPr>
          <w:rFonts w:ascii="Calibri" w:hAnsi="Calibri" w:cs="Calibri"/>
          <w:color w:val="FF0000"/>
          <w:sz w:val="22"/>
          <w:szCs w:val="22"/>
        </w:rPr>
      </w:pPr>
      <w:r w:rsidRPr="00F273FF">
        <w:rPr>
          <w:rFonts w:ascii="Calibri" w:hAnsi="Calibri" w:cs="Calibri"/>
          <w:color w:val="FF0000"/>
          <w:sz w:val="22"/>
          <w:szCs w:val="22"/>
        </w:rPr>
        <w:t>stacji 8-0092 Stanisławów 2B w miejscowości Stanisławów, gm. Szczerców</w:t>
      </w:r>
      <w:r w:rsidR="00A31B8D">
        <w:rPr>
          <w:rFonts w:ascii="Calibri" w:hAnsi="Calibri" w:cs="Calibri"/>
          <w:color w:val="FF0000"/>
          <w:sz w:val="22"/>
          <w:szCs w:val="22"/>
        </w:rPr>
        <w:t>”</w:t>
      </w:r>
      <w:r w:rsidR="00EA4692">
        <w:rPr>
          <w:rFonts w:ascii="Calibri" w:hAnsi="Calibri" w:cs="Calibri"/>
          <w:color w:val="FF0000"/>
          <w:sz w:val="22"/>
          <w:szCs w:val="22"/>
        </w:rPr>
        <w:t xml:space="preserve"> 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6BDCE4A8" w:rsidR="0055300B" w:rsidRPr="00D55F80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Montaż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A31B8D">
        <w:rPr>
          <w:rFonts w:ascii="Verdana" w:hAnsi="Verdana" w:cs="Calibri"/>
          <w:b/>
          <w:strike/>
          <w:color w:val="FF0000"/>
          <w:sz w:val="18"/>
          <w:szCs w:val="18"/>
        </w:rPr>
        <w:t>AsXSn</w:t>
      </w:r>
      <w:proofErr w:type="spellEnd"/>
      <w:r w:rsidR="00F61059" w:rsidRPr="00A31B8D">
        <w:rPr>
          <w:rFonts w:ascii="Verdana" w:hAnsi="Verdana" w:cs="Calibri"/>
          <w:b/>
          <w:strike/>
          <w:color w:val="FF0000"/>
          <w:sz w:val="18"/>
          <w:szCs w:val="18"/>
        </w:rPr>
        <w:t xml:space="preserve"> </w:t>
      </w:r>
      <w:r w:rsidRPr="00A31B8D">
        <w:rPr>
          <w:rFonts w:ascii="Verdana" w:hAnsi="Verdana" w:cs="Calibri"/>
          <w:b/>
          <w:strike/>
          <w:color w:val="FF0000"/>
          <w:sz w:val="18"/>
          <w:szCs w:val="18"/>
        </w:rPr>
        <w:t>4x70 mm</w:t>
      </w:r>
      <w:r w:rsidRPr="00A31B8D">
        <w:rPr>
          <w:rFonts w:ascii="Verdana" w:hAnsi="Verdana" w:cs="Calibri"/>
          <w:b/>
          <w:strike/>
          <w:color w:val="FF0000"/>
          <w:sz w:val="18"/>
          <w:szCs w:val="18"/>
          <w:vertAlign w:val="superscript"/>
        </w:rPr>
        <w:t>2</w:t>
      </w:r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/</w:t>
      </w:r>
      <w:proofErr w:type="spellStart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>AsXSn</w:t>
      </w:r>
      <w:proofErr w:type="spellEnd"/>
      <w:r w:rsidR="00F61059" w:rsidRPr="00604409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Pr="00604409">
        <w:rPr>
          <w:rFonts w:ascii="Verdana" w:hAnsi="Verdana" w:cs="Calibri"/>
          <w:b/>
          <w:color w:val="FF0000"/>
          <w:sz w:val="18"/>
          <w:szCs w:val="18"/>
        </w:rPr>
        <w:t>4x95 mm</w:t>
      </w:r>
      <w:r w:rsidRPr="00604409">
        <w:rPr>
          <w:rFonts w:ascii="Verdana" w:hAnsi="Verdana" w:cs="Calibri"/>
          <w:b/>
          <w:color w:val="FF0000"/>
          <w:sz w:val="18"/>
          <w:szCs w:val="18"/>
          <w:vertAlign w:val="superscript"/>
        </w:rPr>
        <w:t>2</w:t>
      </w:r>
      <w:r w:rsidR="00B80072" w:rsidRPr="00604409">
        <w:rPr>
          <w:rFonts w:ascii="Verdana" w:hAnsi="Verdana" w:cs="Calibri"/>
          <w:b/>
          <w:color w:val="FF0000"/>
          <w:sz w:val="18"/>
          <w:szCs w:val="18"/>
        </w:rPr>
        <w:t>/</w:t>
      </w:r>
      <w:proofErr w:type="spellStart"/>
      <w:r w:rsidR="00F61059" w:rsidRPr="00A31B8D">
        <w:rPr>
          <w:rFonts w:ascii="Verdana" w:hAnsi="Verdana" w:cs="Calibri"/>
          <w:b/>
          <w:strike/>
          <w:color w:val="FF0000"/>
          <w:sz w:val="18"/>
          <w:szCs w:val="18"/>
        </w:rPr>
        <w:t>AsXSn</w:t>
      </w:r>
      <w:proofErr w:type="spellEnd"/>
      <w:r w:rsidR="00F61059" w:rsidRPr="00A31B8D">
        <w:rPr>
          <w:rFonts w:ascii="Verdana" w:hAnsi="Verdana" w:cs="Calibri"/>
          <w:b/>
          <w:strike/>
          <w:color w:val="FF0000"/>
          <w:sz w:val="18"/>
          <w:szCs w:val="18"/>
        </w:rPr>
        <w:t xml:space="preserve"> </w:t>
      </w:r>
      <w:r w:rsidR="00184495" w:rsidRPr="00A31B8D">
        <w:rPr>
          <w:rFonts w:ascii="Verdana" w:hAnsi="Verdana" w:cs="Calibri"/>
          <w:b/>
          <w:strike/>
          <w:color w:val="FF0000"/>
          <w:sz w:val="18"/>
          <w:szCs w:val="18"/>
        </w:rPr>
        <w:t>4x120 mm</w:t>
      </w:r>
      <w:r w:rsidR="00184495" w:rsidRPr="00A31B8D">
        <w:rPr>
          <w:rFonts w:ascii="Verdana" w:hAnsi="Verdana" w:cs="Calibri"/>
          <w:b/>
          <w:strike/>
          <w:color w:val="FF0000"/>
          <w:sz w:val="18"/>
          <w:szCs w:val="18"/>
          <w:vertAlign w:val="superscript"/>
        </w:rPr>
        <w:t>2</w:t>
      </w:r>
      <w:r w:rsidR="002E5552" w:rsidRPr="00A31B8D">
        <w:rPr>
          <w:rFonts w:ascii="Verdana" w:hAnsi="Verdana" w:cs="Calibri"/>
          <w:b/>
          <w:strike/>
          <w:color w:val="FF0000"/>
          <w:sz w:val="18"/>
          <w:szCs w:val="18"/>
        </w:rPr>
        <w:t>.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2) pozyskanie tytułu prawnego w zakresie wskazanym w pkt 1 nie jest konieczne w sytuacji,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7BFE9943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A31B8D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A31B8D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A31B8D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>.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</w:t>
        </w:r>
        <w:proofErr w:type="spellStart"/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Przydatne-dokumenty</w:t>
        </w:r>
        <w:proofErr w:type="spellEnd"/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lastRenderedPageBreak/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6C220B" w:rsidRPr="00D55F8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  <w:proofErr w:type="spellEnd"/>
    </w:p>
    <w:p w14:paraId="3CB4A158" w14:textId="77777777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2BAF6" w14:textId="77777777" w:rsidR="002D4BB8" w:rsidRDefault="002D4BB8">
      <w:r>
        <w:separator/>
      </w:r>
    </w:p>
  </w:endnote>
  <w:endnote w:type="continuationSeparator" w:id="0">
    <w:p w14:paraId="41AB1D48" w14:textId="77777777" w:rsidR="002D4BB8" w:rsidRDefault="002D4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8CA8B" w14:textId="77777777" w:rsidR="002D4BB8" w:rsidRDefault="002D4BB8">
      <w:r>
        <w:separator/>
      </w:r>
    </w:p>
  </w:footnote>
  <w:footnote w:type="continuationSeparator" w:id="0">
    <w:p w14:paraId="2D7A0229" w14:textId="77777777" w:rsidR="002D4BB8" w:rsidRDefault="002D4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E57214F" w14:textId="409B0A05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F549C8">
            <w:rPr>
              <w:rFonts w:asciiTheme="majorHAnsi" w:hAnsiTheme="majorHAnsi"/>
              <w:color w:val="000000" w:themeColor="text1"/>
              <w:sz w:val="14"/>
              <w:szCs w:val="18"/>
            </w:rPr>
            <w:t>01135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549C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26996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1C01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931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4BB8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4A7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AC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5965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6843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B8D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9DC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3F8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4692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3FF"/>
    <w:rsid w:val="00F27588"/>
    <w:rsid w:val="00F27F61"/>
    <w:rsid w:val="00F30A03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49C8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2026.docx</dmsv2BaseFileName>
    <dmsv2BaseDisplayName xmlns="http://schemas.microsoft.com/sharepoint/v3">Załącznik nr 1.3 do SWZ 2026</dmsv2BaseDisplayName>
    <dmsv2SWPP2ObjectNumber xmlns="http://schemas.microsoft.com/sharepoint/v3">POST/DYS/OLD/GZ/02207/2025                        </dmsv2SWPP2ObjectNumber>
    <dmsv2SWPP2SumMD5 xmlns="http://schemas.microsoft.com/sharepoint/v3">5b97eaa6155c9c17efa3d520d734cf61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709939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24614363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PR4UJWENCY6Q-1522586882-9294</_dlc_DocId>
    <_dlc_DocIdUrl xmlns="a19cb1c7-c5c7-46d4-85ae-d83685407bba">
      <Url>https://swpp2.dms.gkpge.pl/sites/42/_layouts/15/DocIdRedir.aspx?ID=PR4UJWENCY6Q-1522586882-9294</Url>
      <Description>PR4UJWENCY6Q-1522586882-9294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6790CA8-8F25-4253-8096-A7BEA3050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1540</Words>
  <Characters>10832</Characters>
  <Application>Microsoft Office Word</Application>
  <DocSecurity>0</DocSecurity>
  <Lines>90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Klimacki Dariusz [PGE Dystr. O.Łódź]</cp:lastModifiedBy>
  <cp:revision>11</cp:revision>
  <cp:lastPrinted>2011-10-20T15:55:00Z</cp:lastPrinted>
  <dcterms:created xsi:type="dcterms:W3CDTF">2025-10-28T08:54:00Z</dcterms:created>
  <dcterms:modified xsi:type="dcterms:W3CDTF">2026-03-31T06:48:00Z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56338b65-7bcc-4c1d-ad0e-b3e8082c40c7</vt:lpwstr>
  </property>
</Properties>
</file>